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1A217EED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 CENTR</w:t>
      </w:r>
      <w:r w:rsidR="00EF58B4">
        <w:rPr>
          <w:rFonts w:ascii="Times New Roman" w:hAnsi="Times New Roman" w:cs="Times New Roman"/>
          <w:b/>
          <w:bCs/>
          <w:sz w:val="24"/>
          <w:szCs w:val="24"/>
          <w:lang w:val="lt-LT"/>
        </w:rPr>
        <w:t>O</w:t>
      </w:r>
      <w:r w:rsidR="00C92E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PRADINĖS MOKYKLOS</w:t>
      </w:r>
    </w:p>
    <w:p w14:paraId="3C6E57BF" w14:textId="5374FE5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C5BDEF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balandžio 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21B664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Šiaulių centr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o pradinė mokykla</w:t>
      </w:r>
    </w:p>
    <w:p w14:paraId="1F4B8AE8" w14:textId="250B0B0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2EC96B06" w14:textId="0BB9ED4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A. Mickevičiaus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9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C6D7A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1995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09EF28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867340">
        <w:rPr>
          <w:rFonts w:ascii="Times New Roman" w:hAnsi="Times New Roman" w:cs="Times New Roman"/>
          <w:sz w:val="24"/>
          <w:szCs w:val="24"/>
          <w:lang w:val="lt-LT"/>
        </w:rPr>
        <w:t>pradinis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AB9C63F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3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80DB4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F3B98">
        <w:rPr>
          <w:rFonts w:ascii="Times New Roman" w:hAnsi="Times New Roman" w:cs="Times New Roman"/>
          <w:sz w:val="24"/>
          <w:szCs w:val="24"/>
          <w:lang w:val="lt-LT"/>
        </w:rPr>
        <w:t>Dalia Dambrauskienė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F194" w14:textId="77777777" w:rsidR="005932AA" w:rsidRDefault="005932AA" w:rsidP="0087691B">
      <w:pPr>
        <w:spacing w:after="0" w:line="240" w:lineRule="auto"/>
      </w:pPr>
      <w:r>
        <w:separator/>
      </w:r>
    </w:p>
  </w:endnote>
  <w:endnote w:type="continuationSeparator" w:id="0">
    <w:p w14:paraId="2072631F" w14:textId="77777777" w:rsidR="005932AA" w:rsidRDefault="005932AA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1B6E" w14:textId="77777777" w:rsidR="005932AA" w:rsidRDefault="005932AA" w:rsidP="0087691B">
      <w:pPr>
        <w:spacing w:after="0" w:line="240" w:lineRule="auto"/>
      </w:pPr>
      <w:r>
        <w:separator/>
      </w:r>
    </w:p>
  </w:footnote>
  <w:footnote w:type="continuationSeparator" w:id="0">
    <w:p w14:paraId="073C6750" w14:textId="77777777" w:rsidR="005932AA" w:rsidRDefault="005932AA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4805"/>
    <w:rsid w:val="002B18CE"/>
    <w:rsid w:val="002F3B98"/>
    <w:rsid w:val="003333C7"/>
    <w:rsid w:val="003F6656"/>
    <w:rsid w:val="004464B6"/>
    <w:rsid w:val="004814DE"/>
    <w:rsid w:val="00482DEC"/>
    <w:rsid w:val="00517325"/>
    <w:rsid w:val="005512A2"/>
    <w:rsid w:val="005932AA"/>
    <w:rsid w:val="00595BC5"/>
    <w:rsid w:val="005D1174"/>
    <w:rsid w:val="005D3DAF"/>
    <w:rsid w:val="005E181E"/>
    <w:rsid w:val="00603997"/>
    <w:rsid w:val="006817C9"/>
    <w:rsid w:val="006C6DB3"/>
    <w:rsid w:val="006F34B6"/>
    <w:rsid w:val="00867340"/>
    <w:rsid w:val="0087691B"/>
    <w:rsid w:val="008A6510"/>
    <w:rsid w:val="00991D95"/>
    <w:rsid w:val="009C639B"/>
    <w:rsid w:val="00A05157"/>
    <w:rsid w:val="00A303B7"/>
    <w:rsid w:val="00AA7F94"/>
    <w:rsid w:val="00B04DC9"/>
    <w:rsid w:val="00B121E0"/>
    <w:rsid w:val="00B1604D"/>
    <w:rsid w:val="00B4395C"/>
    <w:rsid w:val="00BF5AC2"/>
    <w:rsid w:val="00C0703D"/>
    <w:rsid w:val="00C91F92"/>
    <w:rsid w:val="00C92E48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Centralizuota Buhalterija</cp:lastModifiedBy>
  <dcterms:modified xsi:type="dcterms:W3CDTF">2023-05-02T10:09:00Z</dcterms:modified>
  <cp:revision>10</cp:revision>
</cp:coreProperties>
</file>